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7A76C076" w:rsidR="00401295" w:rsidRPr="00DB5B69" w:rsidRDefault="00401295" w:rsidP="00DB5B69">
            <w:pPr>
              <w:pStyle w:val="undertittel0"/>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proofErr w:type="spellStart"/>
            <w:r w:rsidRPr="00401295">
              <w:t>Statens</w:t>
            </w:r>
            <w:proofErr w:type="spellEnd"/>
            <w:r w:rsidRPr="00401295">
              <w:t xml:space="preserve"> </w:t>
            </w:r>
            <w:proofErr w:type="spellStart"/>
            <w:r w:rsidRPr="00401295">
              <w:t>standardavtale</w:t>
            </w:r>
            <w:proofErr w:type="spellEnd"/>
            <w:r w:rsidRPr="00401295">
              <w:t xml:space="preserv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40CBCFD0" w14:textId="63069885" w:rsidR="00AD4DE0" w:rsidRDefault="00753A67" w:rsidP="007F7146">
      <w:r>
        <w:t>Juridiske tjenester</w:t>
      </w:r>
    </w:p>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Default="00AD4DE0" w:rsidP="007F7146">
      <w:pPr>
        <w:pStyle w:val="CommentSubject1"/>
      </w:pPr>
      <w:r>
        <w:t>er inngått mellom:</w:t>
      </w:r>
    </w:p>
    <w:p w14:paraId="31445411" w14:textId="53131A49" w:rsidR="004D1F84" w:rsidRDefault="00877787" w:rsidP="007F7146">
      <w:pPr>
        <w:pStyle w:val="Normalmedluftover"/>
      </w:pPr>
      <w: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03D97186" w14:textId="77777777" w:rsidR="00753A67" w:rsidRPr="00B11F09" w:rsidRDefault="00753A67" w:rsidP="00753A67">
      <w:pPr>
        <w:pStyle w:val="Normalmedluftover"/>
      </w:pPr>
      <w:r w:rsidRPr="00102E2C">
        <w:t>Departementenes sikkerhets- og serviceorganisasjon</w:t>
      </w:r>
      <w:r>
        <w:t xml:space="preserve"> (DSS)</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790A06F" w:rsidR="004D1F84" w:rsidRDefault="00877787" w:rsidP="007F7146">
      <w:pPr>
        <w:pStyle w:val="Normalmedluftover"/>
      </w:pPr>
      <w:r>
        <w:t>[Skriv sted og dato her]</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45ED9954" w:rsidR="00AD4DE0" w:rsidRPr="00FE4A4C" w:rsidRDefault="007B4FFE" w:rsidP="007F7146">
      <w:pPr>
        <w:rPr>
          <w:b/>
        </w:rPr>
      </w:pPr>
      <w:r w:rsidRPr="00FE4A4C">
        <w:rPr>
          <w:b/>
        </w:rPr>
        <w:t>Ikrafttredelsestidspunkt:</w:t>
      </w:r>
      <w:r>
        <w:rPr>
          <w:b/>
        </w:rPr>
        <w:t xml:space="preserve"> </w:t>
      </w:r>
      <w:r w:rsidR="00185802">
        <w:t>[</w:t>
      </w:r>
      <w:r w:rsidR="00185802" w:rsidRPr="00185802">
        <w:rPr>
          <w:u w:val="single"/>
        </w:rPr>
        <w:t>Skriv her</w:t>
      </w:r>
      <w:r w:rsidR="00185802">
        <w:t>]</w:t>
      </w:r>
    </w:p>
    <w:p w14:paraId="42E20CCA" w14:textId="77777777" w:rsidR="00AD4DE0" w:rsidRDefault="00AD4DE0" w:rsidP="007F7146"/>
    <w:p w14:paraId="75117680"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11BA5298" w14:textId="6F96C567" w:rsidR="00AD4DE0" w:rsidRDefault="00877787" w:rsidP="00877787">
            <w:pPr>
              <w:pStyle w:val="TableContents"/>
            </w:pPr>
            <w:r>
              <w:t>[</w:t>
            </w:r>
            <w:r w:rsidR="00AD4DE0">
              <w:t>Kundens navn</w:t>
            </w:r>
            <w:r>
              <w:t xml:space="preserve"> her]</w:t>
            </w:r>
          </w:p>
        </w:tc>
        <w:tc>
          <w:tcPr>
            <w:tcW w:w="4110" w:type="dxa"/>
          </w:tcPr>
          <w:p w14:paraId="33FF4ED0" w14:textId="29F8E7F1" w:rsidR="00AD4DE0" w:rsidRDefault="00877787" w:rsidP="00877787">
            <w:pPr>
              <w:pStyle w:val="TableContents"/>
            </w:pPr>
            <w:r>
              <w:t>[</w:t>
            </w:r>
            <w:r w:rsidR="00AD4DE0">
              <w:t>Leverandørens navn</w:t>
            </w:r>
            <w:r>
              <w:t xml:space="preserve"> her]</w:t>
            </w:r>
          </w:p>
        </w:tc>
      </w:tr>
      <w:tr w:rsidR="00AD4DE0" w14:paraId="4852964D" w14:textId="77777777">
        <w:tc>
          <w:tcPr>
            <w:tcW w:w="4109" w:type="dxa"/>
          </w:tcPr>
          <w:p w14:paraId="00E8BDE0" w14:textId="77777777" w:rsidR="00AD4DE0" w:rsidRPr="00877787" w:rsidRDefault="00AD4DE0" w:rsidP="007F7146">
            <w:pPr>
              <w:pStyle w:val="Normalmedluftover"/>
              <w:rPr>
                <w:sz w:val="40"/>
                <w:szCs w:val="40"/>
              </w:rPr>
            </w:pPr>
          </w:p>
          <w:p w14:paraId="7BC8EE72" w14:textId="77777777"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080A99B5" w14:textId="77777777" w:rsidR="00AD4DE0" w:rsidRPr="00877787" w:rsidRDefault="00AD4DE0" w:rsidP="007F7146">
            <w:pPr>
              <w:pStyle w:val="Normalmedluftover"/>
              <w:rPr>
                <w:sz w:val="40"/>
                <w:szCs w:val="40"/>
              </w:rPr>
            </w:pPr>
          </w:p>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5E9DF3EE" w14:textId="77777777" w:rsidR="00753A67" w:rsidRDefault="00753A67" w:rsidP="00753A67">
      <w:r>
        <w:t>Avtalen undertegnes elektronisk i oppdragsgivers KGV.</w:t>
      </w:r>
    </w:p>
    <w:p w14:paraId="344510B2" w14:textId="77777777" w:rsidR="00AD4DE0" w:rsidRDefault="00AD4DE0" w:rsidP="007F7146"/>
    <w:p w14:paraId="589E5215" w14:textId="77777777" w:rsidR="00AD4DE0" w:rsidRDefault="00AD4DE0"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fremgår av bilag </w:t>
      </w:r>
      <w:r w:rsidR="00D1227E">
        <w:t>4</w:t>
      </w:r>
      <w:r>
        <w:t>, skal a</w:t>
      </w:r>
      <w:r w:rsidR="004D1F84">
        <w:t>lle henvendelser vedrørende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77777777" w:rsidR="004D1F84" w:rsidRDefault="004D1F84" w:rsidP="007F7146">
            <w:pPr>
              <w:pStyle w:val="TableContents"/>
            </w:pPr>
            <w:r>
              <w:t xml:space="preserve">Navn: </w:t>
            </w:r>
          </w:p>
        </w:tc>
        <w:tc>
          <w:tcPr>
            <w:tcW w:w="4110" w:type="dxa"/>
          </w:tcPr>
          <w:p w14:paraId="0788758B" w14:textId="77777777" w:rsidR="004D1F84" w:rsidRDefault="004D1F84" w:rsidP="007F7146">
            <w:pPr>
              <w:pStyle w:val="TableContents"/>
            </w:pPr>
            <w:r>
              <w:t xml:space="preserve">Navn: </w:t>
            </w:r>
          </w:p>
        </w:tc>
      </w:tr>
      <w:tr w:rsidR="004D1F84" w14:paraId="01BD58F7" w14:textId="77777777" w:rsidTr="004D1F84">
        <w:tc>
          <w:tcPr>
            <w:tcW w:w="4109" w:type="dxa"/>
          </w:tcPr>
          <w:p w14:paraId="6384AEE9" w14:textId="77777777" w:rsidR="004D1F84" w:rsidRDefault="004D1F84" w:rsidP="007F7146">
            <w:pPr>
              <w:pStyle w:val="TableContents"/>
              <w:tabs>
                <w:tab w:val="left" w:pos="938"/>
              </w:tabs>
            </w:pPr>
            <w:r>
              <w:t xml:space="preserve">Stilling: </w:t>
            </w:r>
          </w:p>
        </w:tc>
        <w:tc>
          <w:tcPr>
            <w:tcW w:w="4110" w:type="dxa"/>
          </w:tcPr>
          <w:p w14:paraId="74371F6C" w14:textId="77777777" w:rsidR="004D1F84" w:rsidRDefault="004D1F84" w:rsidP="007F7146">
            <w:pPr>
              <w:pStyle w:val="TableContents"/>
            </w:pPr>
            <w:r>
              <w:t xml:space="preserve">Stilling: </w:t>
            </w:r>
          </w:p>
        </w:tc>
      </w:tr>
      <w:tr w:rsidR="004D1F84" w14:paraId="7F83F3BD" w14:textId="77777777" w:rsidTr="004D1F84">
        <w:tc>
          <w:tcPr>
            <w:tcW w:w="4109" w:type="dxa"/>
          </w:tcPr>
          <w:p w14:paraId="580AB067" w14:textId="77777777" w:rsidR="004D1F84" w:rsidRDefault="004D1F84" w:rsidP="007F7146">
            <w:pPr>
              <w:pStyle w:val="TableContents"/>
              <w:tabs>
                <w:tab w:val="left" w:pos="796"/>
                <w:tab w:val="left" w:pos="938"/>
              </w:tabs>
            </w:pPr>
            <w:r>
              <w:t xml:space="preserve">Telefon: </w:t>
            </w:r>
          </w:p>
        </w:tc>
        <w:tc>
          <w:tcPr>
            <w:tcW w:w="4110" w:type="dxa"/>
          </w:tcPr>
          <w:p w14:paraId="2D1E53DC" w14:textId="77777777" w:rsidR="004D1F84" w:rsidRDefault="004D1F84" w:rsidP="007F7146">
            <w:pPr>
              <w:pStyle w:val="TableContents"/>
            </w:pPr>
            <w:r>
              <w:t xml:space="preserve">Telefon: </w:t>
            </w:r>
          </w:p>
        </w:tc>
      </w:tr>
      <w:tr w:rsidR="004D1F84" w14:paraId="3DDC51B2" w14:textId="77777777" w:rsidTr="004D1F84">
        <w:tc>
          <w:tcPr>
            <w:tcW w:w="4109" w:type="dxa"/>
          </w:tcPr>
          <w:p w14:paraId="042A8B2E" w14:textId="77777777" w:rsidR="004D1F84" w:rsidRDefault="004D1F84" w:rsidP="007F7146">
            <w:pPr>
              <w:pStyle w:val="TableContents"/>
              <w:tabs>
                <w:tab w:val="left" w:pos="938"/>
              </w:tabs>
            </w:pPr>
            <w:r>
              <w:t xml:space="preserve">E-post: </w:t>
            </w:r>
          </w:p>
        </w:tc>
        <w:tc>
          <w:tcPr>
            <w:tcW w:w="4110" w:type="dxa"/>
          </w:tcPr>
          <w:p w14:paraId="6F2A1E61" w14:textId="77777777" w:rsidR="004D1F84" w:rsidRDefault="004D1F84" w:rsidP="007F7146">
            <w:pPr>
              <w:pStyle w:val="TableContents"/>
            </w:pPr>
            <w:r>
              <w:t xml:space="preserve">E-post: </w:t>
            </w:r>
          </w:p>
        </w:tc>
      </w:tr>
    </w:tbl>
    <w:p w14:paraId="4836E737" w14:textId="77777777" w:rsidR="004D1F84" w:rsidRDefault="004D1F84" w:rsidP="004D1F84"/>
    <w:p w14:paraId="7D5102BE" w14:textId="77777777" w:rsidR="004D1F84" w:rsidRDefault="004D1F84" w:rsidP="006E5A74">
      <w:pPr>
        <w:pStyle w:val="Ingenmellomrom"/>
        <w:sectPr w:rsidR="004D1F84" w:rsidSect="00C35057">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INNH2"/>
        <w:sectPr w:rsidR="00AD4DE0" w:rsidRPr="00F749B6" w:rsidSect="007559EC">
          <w:headerReference w:type="even" r:id="rId17"/>
          <w:headerReference w:type="default" r:id="rId18"/>
          <w:footerReference w:type="even" r:id="rId19"/>
          <w:footerReference w:type="default" r:id="rId20"/>
          <w:headerReference w:type="first" r:id="rId21"/>
          <w:footerReference w:type="first" r:id="rId22"/>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15" w:name="_Toc423601830"/>
      <w:r w:rsidR="00AD4DE0" w:rsidRPr="0079563C">
        <w:lastRenderedPageBreak/>
        <w:t>Alminnelige</w:t>
      </w:r>
      <w:r w:rsidR="00AD4DE0">
        <w:t xml:space="preserve"> bestemmelser</w:t>
      </w:r>
      <w:bookmarkEnd w:id="15"/>
    </w:p>
    <w:p w14:paraId="310B9BD3" w14:textId="712D1398" w:rsidR="00AD4DE0" w:rsidRDefault="00426858" w:rsidP="00A25BBA">
      <w:pPr>
        <w:pStyle w:val="Overskrift2"/>
      </w:pPr>
      <w:bookmarkStart w:id="16" w:name="_Toc423601831"/>
      <w:r>
        <w:t>Formål og omfang</w:t>
      </w:r>
      <w:bookmarkEnd w:id="16"/>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17" w:name="_Toc423601832"/>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663FF7F5" w:rsidR="00AD4DE0" w:rsidRDefault="00FA1AD4">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3F1858A8" w:rsidR="00AD4DE0" w:rsidRDefault="00FA1AD4">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240DF907" w:rsidR="00AD4DE0" w:rsidRDefault="00FA1AD4">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47174CC5" w:rsidR="00AD4DE0" w:rsidRDefault="00FA1AD4">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Default="00AD4DE0"/>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63E9097D" w:rsidR="00AD4DE0" w:rsidRDefault="00FA1AD4">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bl>
    <w:p w14:paraId="53459235" w14:textId="77777777" w:rsidR="00426858" w:rsidRDefault="00426858"/>
    <w:p w14:paraId="2F06E581" w14:textId="51379C7A" w:rsidR="00426858" w:rsidRDefault="00426858" w:rsidP="00A25BBA">
      <w:pPr>
        <w:pStyle w:val="Overskrift2"/>
      </w:pPr>
      <w:bookmarkStart w:id="18" w:name="_Toc423601833"/>
      <w:r>
        <w:t>Varighet og oppsigelse</w:t>
      </w:r>
      <w:r w:rsidR="00E00D2D">
        <w:t xml:space="preserve"> – opsjon på forlengelse</w:t>
      </w:r>
      <w:bookmarkEnd w:id="18"/>
    </w:p>
    <w:p w14:paraId="369F4F12" w14:textId="441BDA69" w:rsidR="00426858" w:rsidRDefault="007B4FFE" w:rsidP="00426858">
      <w:pPr>
        <w:rPr>
          <w:b/>
        </w:rPr>
      </w:pPr>
      <w:r>
        <w:t xml:space="preserve">Med </w:t>
      </w:r>
      <w:r w:rsidR="00FE4A4C">
        <w:t>mindre annet fremgår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19" w:name="_Toc423601834"/>
      <w:r>
        <w:t>Partenes representanter</w:t>
      </w:r>
      <w:bookmarkEnd w:id="19"/>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lastRenderedPageBreak/>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0" w:name="_Toc423601835"/>
      <w:r>
        <w:t>Tildeling av kontrakt innenfor rammeavtalen</w:t>
      </w:r>
      <w:bookmarkEnd w:id="20"/>
    </w:p>
    <w:p w14:paraId="0793E782" w14:textId="456CB161" w:rsidR="00AD4DE0" w:rsidRDefault="00A669DD" w:rsidP="00A25BBA">
      <w:pPr>
        <w:pStyle w:val="Overskrift2"/>
      </w:pPr>
      <w:bookmarkStart w:id="21" w:name="_Toc358730460"/>
      <w:bookmarkStart w:id="22" w:name="_Toc423601836"/>
      <w:r>
        <w:t xml:space="preserve">Tildeling av </w:t>
      </w:r>
      <w:r w:rsidRPr="00050E9A">
        <w:t>kontrakter</w:t>
      </w:r>
      <w:bookmarkEnd w:id="21"/>
      <w:r w:rsidR="00025ECB">
        <w:t xml:space="preserve"> (</w:t>
      </w:r>
      <w:r w:rsidR="00B11472">
        <w:t xml:space="preserve">prosedyre for </w:t>
      </w:r>
      <w:r w:rsidR="00025ECB">
        <w:t>avrop)</w:t>
      </w:r>
      <w:bookmarkEnd w:id="22"/>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3" w:name="_Toc423601837"/>
      <w:bookmarkStart w:id="24" w:name="_Toc358730461"/>
      <w:r>
        <w:t xml:space="preserve">Avtalevilkår for de enkelte </w:t>
      </w:r>
      <w:r w:rsidR="006A7C61">
        <w:t>t</w:t>
      </w:r>
      <w:r>
        <w:t>ildelte kontrakter</w:t>
      </w:r>
      <w:bookmarkEnd w:id="23"/>
      <w:r>
        <w:t xml:space="preserve"> </w:t>
      </w:r>
      <w:bookmarkEnd w:id="24"/>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w:t>
      </w:r>
      <w:proofErr w:type="spellStart"/>
      <w:r w:rsidR="00D8196F">
        <w:t>minikonkurranse</w:t>
      </w:r>
      <w:proofErr w:type="spellEnd"/>
      <w:r w:rsidR="008B54AE">
        <w:t>,</w:t>
      </w:r>
      <w:r w:rsidR="00D8196F">
        <w:t xml:space="preserve"> suppleres vilkårene med resultatene fra </w:t>
      </w:r>
      <w:proofErr w:type="spellStart"/>
      <w:r w:rsidR="00D8196F">
        <w:t>minikonkurransen</w:t>
      </w:r>
      <w:proofErr w:type="spellEnd"/>
      <w:r w:rsidR="00D8196F">
        <w:t>.</w:t>
      </w:r>
    </w:p>
    <w:p w14:paraId="6435A6B1" w14:textId="12B180E7" w:rsidR="009007E5" w:rsidRDefault="009007E5" w:rsidP="00A25BBA">
      <w:pPr>
        <w:pStyle w:val="Overskrift1"/>
      </w:pPr>
      <w:bookmarkStart w:id="25" w:name="_Toc423601838"/>
      <w:r w:rsidRPr="00F749B6">
        <w:t>Leverandørens</w:t>
      </w:r>
      <w:r>
        <w:t xml:space="preserve"> plikter</w:t>
      </w:r>
      <w:bookmarkEnd w:id="25"/>
    </w:p>
    <w:p w14:paraId="7948CD9B" w14:textId="66314D27" w:rsidR="009007E5" w:rsidRDefault="00A059D7" w:rsidP="00A25BBA">
      <w:pPr>
        <w:pStyle w:val="Overskrift2"/>
      </w:pPr>
      <w:bookmarkStart w:id="26" w:name="_Toc358730462"/>
      <w:bookmarkStart w:id="27" w:name="_Toc423601839"/>
      <w:r>
        <w:t>P</w:t>
      </w:r>
      <w:r w:rsidR="009007E5">
        <w:t>likt til å svare på henvendelser</w:t>
      </w:r>
      <w:bookmarkEnd w:id="26"/>
      <w:bookmarkEnd w:id="27"/>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28" w:name="_Toc423601840"/>
      <w:r>
        <w:t>T</w:t>
      </w:r>
      <w:r w:rsidR="00DE32D6">
        <w:t>ilbudsplikt</w:t>
      </w:r>
      <w:bookmarkEnd w:id="28"/>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w:t>
      </w:r>
      <w:proofErr w:type="spellStart"/>
      <w:r>
        <w:t>minikonkurranse</w:t>
      </w:r>
      <w:proofErr w:type="spellEnd"/>
      <w:r>
        <w:t xml:space="preserve"> mellom </w:t>
      </w:r>
      <w:r w:rsidR="00D9491A">
        <w:t>l</w:t>
      </w:r>
      <w:r>
        <w:t xml:space="preserve">everandørene i forbindelse med den enkelte tildeling, plikter </w:t>
      </w:r>
      <w:r w:rsidR="00DE32D6">
        <w:t xml:space="preserve">Leverandøren å gi tilbud </w:t>
      </w:r>
      <w:r>
        <w:t xml:space="preserve">i </w:t>
      </w:r>
      <w:proofErr w:type="spellStart"/>
      <w:r>
        <w:t>minikonkurransen</w:t>
      </w:r>
      <w:proofErr w:type="spellEnd"/>
      <w:r>
        <w:t xml:space="preserve"> </w:t>
      </w:r>
      <w:r w:rsidR="009A1B09">
        <w:t>i den utstrekning det fremgår av bilag 2.</w:t>
      </w:r>
      <w:r w:rsidR="009A1B09" w:rsidRPr="00E00D2D" w:rsidDel="009A1B09">
        <w:t xml:space="preserve"> </w:t>
      </w:r>
    </w:p>
    <w:p w14:paraId="4DC8A33E" w14:textId="4BC84A38" w:rsidR="009007E5" w:rsidRDefault="009007E5" w:rsidP="00A25BBA">
      <w:pPr>
        <w:pStyle w:val="Overskrift1"/>
      </w:pPr>
      <w:bookmarkStart w:id="29" w:name="_Toc423601841"/>
      <w:r w:rsidRPr="00F749B6">
        <w:t>Kundens</w:t>
      </w:r>
      <w:r>
        <w:t xml:space="preserve"> plikter</w:t>
      </w:r>
      <w:bookmarkEnd w:id="29"/>
    </w:p>
    <w:p w14:paraId="252B6F5F" w14:textId="6345C2D5" w:rsidR="009007E5" w:rsidRDefault="009007E5" w:rsidP="00A25BBA">
      <w:pPr>
        <w:pStyle w:val="Overskrift2"/>
      </w:pPr>
      <w:bookmarkStart w:id="30" w:name="_Toc423601842"/>
      <w:r w:rsidRPr="00F749B6">
        <w:t>Kundens</w:t>
      </w:r>
      <w:r>
        <w:t xml:space="preserve"> ansva</w:t>
      </w:r>
      <w:r w:rsidRPr="00F749B6">
        <w:t>r</w:t>
      </w:r>
      <w:r>
        <w:t xml:space="preserve"> og medvirkning</w:t>
      </w:r>
      <w:bookmarkEnd w:id="30"/>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31" w:name="_Toc423601843"/>
      <w:r w:rsidR="00831164">
        <w:lastRenderedPageBreak/>
        <w:t xml:space="preserve">Plikter som gjelder </w:t>
      </w:r>
      <w:r w:rsidR="0098571A">
        <w:t>K</w:t>
      </w:r>
      <w:r w:rsidR="00831164">
        <w:t xml:space="preserve">unde og </w:t>
      </w:r>
      <w:r w:rsidR="0098571A">
        <w:t>L</w:t>
      </w:r>
      <w:r w:rsidR="00831164">
        <w:t>everandør</w:t>
      </w:r>
      <w:bookmarkEnd w:id="31"/>
    </w:p>
    <w:p w14:paraId="09A5528F" w14:textId="58692530" w:rsidR="00831164" w:rsidRDefault="00831164" w:rsidP="00A25BBA">
      <w:pPr>
        <w:pStyle w:val="Overskrift2"/>
      </w:pPr>
      <w:bookmarkStart w:id="32" w:name="_Toc423601844"/>
      <w:r>
        <w:t>Samarbeid</w:t>
      </w:r>
      <w:bookmarkEnd w:id="32"/>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3" w:name="_Toc423601845"/>
      <w:r>
        <w:t>Taushetsplikt</w:t>
      </w:r>
      <w:bookmarkEnd w:id="33"/>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4" w:name="_Toc423601846"/>
      <w:r>
        <w:t>Vederlag og betalingsbetingelser</w:t>
      </w:r>
      <w:bookmarkEnd w:id="34"/>
      <w:r w:rsidR="00AD4DE0">
        <w:t xml:space="preserve"> </w:t>
      </w:r>
    </w:p>
    <w:p w14:paraId="41C71FFE" w14:textId="647B5053" w:rsidR="00AD4DE0" w:rsidRDefault="00A42A86" w:rsidP="00A25BBA">
      <w:pPr>
        <w:pStyle w:val="Overskrift2"/>
      </w:pPr>
      <w:bookmarkStart w:id="35" w:name="_Ref504536741"/>
      <w:bookmarkStart w:id="36" w:name="_Toc506169164"/>
      <w:bookmarkStart w:id="37" w:name="_Toc153266105"/>
      <w:bookmarkStart w:id="38" w:name="_Toc358730454"/>
      <w:bookmarkStart w:id="39" w:name="_Toc423601847"/>
      <w:r>
        <w:t>Priser</w:t>
      </w:r>
      <w:bookmarkEnd w:id="35"/>
      <w:bookmarkEnd w:id="36"/>
      <w:bookmarkEnd w:id="37"/>
      <w:bookmarkEnd w:id="38"/>
      <w:bookmarkEnd w:id="39"/>
    </w:p>
    <w:p w14:paraId="0F232F70" w14:textId="77777777" w:rsidR="00AD4DE0" w:rsidRDefault="00A42A86">
      <w:r w:rsidRPr="00A42A86">
        <w:t xml:space="preserve">Alle priser og nærmere </w:t>
      </w:r>
      <w:r w:rsidR="00233E60">
        <w:t>betalings</w:t>
      </w:r>
      <w:r w:rsidRPr="00A42A86">
        <w:t xml:space="preserve">betingelser fremgår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0" w:name="_Toc358730455"/>
      <w:bookmarkStart w:id="41" w:name="_Toc423601848"/>
      <w:r>
        <w:t>Prisendring</w:t>
      </w:r>
      <w:bookmarkEnd w:id="40"/>
      <w:bookmarkEnd w:id="41"/>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r>
        <w:t>For øvrig er prisene faste i avtaleperioden og kan kun endres i den ut</w:t>
      </w:r>
      <w:r w:rsidR="00286F81">
        <w:t>strekning det fremgår av bilag 5</w:t>
      </w:r>
      <w:r>
        <w:t xml:space="preserve">. </w:t>
      </w:r>
    </w:p>
    <w:p w14:paraId="468F7AE6" w14:textId="77777777" w:rsidR="00AD4DE0" w:rsidRDefault="00AB6DBF" w:rsidP="00A25BBA">
      <w:pPr>
        <w:pStyle w:val="Overskrift1"/>
      </w:pPr>
      <w:r>
        <w:br w:type="page"/>
      </w:r>
      <w:bookmarkStart w:id="42" w:name="_Toc423601849"/>
      <w:r w:rsidR="00C91BEA">
        <w:lastRenderedPageBreak/>
        <w:t>Mislighold</w:t>
      </w:r>
      <w:bookmarkEnd w:id="42"/>
      <w:r w:rsidR="00AC6863">
        <w:t xml:space="preserve"> </w:t>
      </w:r>
    </w:p>
    <w:p w14:paraId="096A92B0" w14:textId="55366EBB" w:rsidR="006817A6" w:rsidRDefault="006817A6" w:rsidP="00A25BBA">
      <w:pPr>
        <w:pStyle w:val="Overskrift2"/>
      </w:pPr>
      <w:bookmarkStart w:id="43" w:name="_Toc423601850"/>
      <w:r>
        <w:t>Mislighold av rammeavtalen</w:t>
      </w:r>
      <w:bookmarkEnd w:id="43"/>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44" w:name="_Toc423601851"/>
      <w:r>
        <w:t>Mislighold av tildelte kontrakter</w:t>
      </w:r>
      <w:bookmarkEnd w:id="44"/>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45" w:name="_Toc423601852"/>
      <w:r>
        <w:t>Tvister</w:t>
      </w:r>
      <w:bookmarkEnd w:id="45"/>
    </w:p>
    <w:p w14:paraId="24299208" w14:textId="67F1B677" w:rsidR="00AD4DE0" w:rsidRDefault="004D27EF" w:rsidP="00A25BBA">
      <w:pPr>
        <w:pStyle w:val="Overskrift2"/>
      </w:pPr>
      <w:bookmarkStart w:id="46" w:name="_Toc423601853"/>
      <w:r>
        <w:t>Rettsvalg</w:t>
      </w:r>
      <w:bookmarkEnd w:id="46"/>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47" w:name="_Toc423601854"/>
      <w:r>
        <w:t>Forhandlinger</w:t>
      </w:r>
      <w:bookmarkEnd w:id="47"/>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48" w:name="_Toc423601855"/>
      <w:r>
        <w:t>M</w:t>
      </w:r>
      <w:r w:rsidR="004D27EF">
        <w:t>ekling</w:t>
      </w:r>
      <w:bookmarkEnd w:id="48"/>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49" w:name="_Toc150325195"/>
      <w:bookmarkStart w:id="50" w:name="_Toc153266126"/>
      <w:bookmarkStart w:id="51" w:name="_Toc358730485"/>
      <w:bookmarkStart w:id="52" w:name="_Toc423601856"/>
      <w:r>
        <w:t>Domstols- eller voldgiftsbehandling</w:t>
      </w:r>
      <w:bookmarkEnd w:id="49"/>
      <w:bookmarkEnd w:id="50"/>
      <w:bookmarkEnd w:id="51"/>
      <w:bookmarkEnd w:id="52"/>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3"/>
      <w:headerReference w:type="default" r:id="rId24"/>
      <w:footerReference w:type="even" r:id="rId25"/>
      <w:footerReference w:type="default" r:id="rId26"/>
      <w:headerReference w:type="first" r:id="rId27"/>
      <w:footerReference w:type="first" r:id="rId28"/>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A6ECE" w14:textId="77777777" w:rsidR="00D1227E" w:rsidRDefault="00D1227E">
      <w:r>
        <w:separator/>
      </w:r>
    </w:p>
    <w:p w14:paraId="7E5AA163" w14:textId="77777777" w:rsidR="00D1227E" w:rsidRDefault="00D1227E"/>
  </w:endnote>
  <w:endnote w:type="continuationSeparator" w:id="0">
    <w:p w14:paraId="275DC199" w14:textId="77777777" w:rsidR="00D1227E" w:rsidRDefault="00D1227E">
      <w:r>
        <w:continuationSeparator/>
      </w:r>
    </w:p>
    <w:p w14:paraId="4BF252B7" w14:textId="77777777" w:rsidR="00D1227E" w:rsidRDefault="00D122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MS Mincho"/>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C9341" w14:textId="77777777" w:rsidR="00D1227E" w:rsidRDefault="00D1227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 xml:space="preserve">SSA-R – </w:t>
          </w:r>
          <w:proofErr w:type="spellStart"/>
          <w:r w:rsidRPr="00E901FF">
            <w:rPr>
              <w:rFonts w:asciiTheme="minorHAnsi" w:hAnsiTheme="minorHAnsi"/>
              <w:sz w:val="20"/>
              <w:szCs w:val="20"/>
              <w:lang w:eastAsia="en-US"/>
            </w:rPr>
            <w:t>juli</w:t>
          </w:r>
          <w:proofErr w:type="spellEnd"/>
          <w:r w:rsidRPr="00E901FF">
            <w:rPr>
              <w:rFonts w:asciiTheme="minorHAnsi" w:hAnsiTheme="minorHAnsi"/>
              <w:sz w:val="20"/>
              <w:szCs w:val="20"/>
              <w:lang w:eastAsia="en-US"/>
            </w:rPr>
            <w:t xml:space="preserve">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r w:rsidR="006816CD">
      <w:fldChar w:fldCharType="begin"/>
    </w:r>
    <w:r w:rsidR="006816CD">
      <w:instrText xml:space="preserve"> NUMPAGES </w:instrText>
    </w:r>
    <w:r w:rsidR="006816CD">
      <w:fldChar w:fldCharType="separate"/>
    </w:r>
    <w:r w:rsidR="006816CD">
      <w:rPr>
        <w:noProof/>
      </w:rPr>
      <w:t>8</w:t>
    </w:r>
    <w:r w:rsidR="006816CD">
      <w:rPr>
        <w:noProof/>
      </w:rPr>
      <w:fldChar w:fldCharType="end"/>
    </w:r>
  </w:p>
  <w:p w14:paraId="5558ED81" w14:textId="77777777" w:rsidR="00D1227E" w:rsidRDefault="00D1227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0F5B6" w14:textId="77777777" w:rsidR="00D1227E" w:rsidRDefault="00D1227E">
      <w:r>
        <w:separator/>
      </w:r>
    </w:p>
    <w:p w14:paraId="66180FC3" w14:textId="77777777" w:rsidR="00D1227E" w:rsidRDefault="00D1227E"/>
  </w:footnote>
  <w:footnote w:type="continuationSeparator" w:id="0">
    <w:p w14:paraId="57F565E3" w14:textId="77777777" w:rsidR="00D1227E" w:rsidRDefault="00D1227E">
      <w:r>
        <w:continuationSeparator/>
      </w:r>
    </w:p>
    <w:p w14:paraId="2A338E49" w14:textId="77777777" w:rsidR="00D1227E" w:rsidRDefault="00D122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F0A2B" w14:textId="77777777" w:rsidR="00D1227E" w:rsidRDefault="00D1227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99557" w14:textId="77777777" w:rsidR="00D1227E" w:rsidRDefault="00D1227E">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53F47C80"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ascii="Times New Roman" w:hAnsi="Times New Roman"/>
        <w:noProof/>
        <w:lang w:eastAsia="nb-NO"/>
      </w:rPr>
      <w:drawing>
        <wp:anchor distT="0" distB="0" distL="114300" distR="114300" simplePos="0" relativeHeight="251658752" behindDoc="0" locked="0" layoutInCell="1" allowOverlap="1" wp14:anchorId="0B04EB34" wp14:editId="65592D83">
          <wp:simplePos x="0" y="0"/>
          <wp:positionH relativeFrom="page">
            <wp:posOffset>0</wp:posOffset>
          </wp:positionH>
          <wp:positionV relativeFrom="page">
            <wp:posOffset>0</wp:posOffset>
          </wp:positionV>
          <wp:extent cx="3236595" cy="1600200"/>
          <wp:effectExtent l="0" t="0" r="0" b="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D0D9B0" w14:textId="77777777" w:rsidR="00D1227E" w:rsidRDefault="00D1227E" w:rsidP="00401295"/>
  <w:p w14:paraId="1FAFB4F6" w14:textId="1B9671A9" w:rsidR="00D1227E" w:rsidRPr="00401295" w:rsidRDefault="007E6974" w:rsidP="00401295">
    <w:pPr>
      <w:keepLines/>
      <w:widowControl w:val="0"/>
      <w:tabs>
        <w:tab w:val="center" w:pos="4536"/>
        <w:tab w:val="right" w:pos="9072"/>
      </w:tabs>
      <w:suppressAutoHyphens w:val="0"/>
      <w:rPr>
        <w:rFonts w:ascii="Times New Roman" w:hAnsi="Times New Roman"/>
        <w:sz w:val="20"/>
        <w:szCs w:val="20"/>
        <w:lang w:eastAsia="nb-NO"/>
      </w:rPr>
    </w:pPr>
    <w:r>
      <w:rPr>
        <w:noProof/>
      </w:rPr>
      <w:pict w14:anchorId="05BF6BC7">
        <v:rect id="Rectangle 2" o:spid="_x0000_s4097"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wrapcoords="-114 0 -114 21221 21600 21221 21600 0 -114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" fillcolor="#44a436" stroked="f">
          <v:fill opacity="59110f"/>
          <v:path arrowok="t"/>
          <v:textbox style="mso-next-textbox:#Rectangle 2"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205456361">
    <w:abstractNumId w:val="1"/>
  </w:num>
  <w:num w:numId="2" w16cid:durableId="1635255706">
    <w:abstractNumId w:val="2"/>
  </w:num>
  <w:num w:numId="3" w16cid:durableId="1294410502">
    <w:abstractNumId w:val="3"/>
  </w:num>
  <w:num w:numId="4" w16cid:durableId="219438487">
    <w:abstractNumId w:val="4"/>
  </w:num>
  <w:num w:numId="5" w16cid:durableId="1702902117">
    <w:abstractNumId w:val="5"/>
  </w:num>
  <w:num w:numId="6" w16cid:durableId="1512259952">
    <w:abstractNumId w:val="6"/>
  </w:num>
  <w:num w:numId="7" w16cid:durableId="161357588">
    <w:abstractNumId w:val="7"/>
  </w:num>
  <w:num w:numId="8" w16cid:durableId="972910613">
    <w:abstractNumId w:val="8"/>
  </w:num>
  <w:num w:numId="9" w16cid:durableId="1062555486">
    <w:abstractNumId w:val="9"/>
  </w:num>
  <w:num w:numId="10" w16cid:durableId="424888754">
    <w:abstractNumId w:val="10"/>
  </w:num>
  <w:num w:numId="11" w16cid:durableId="113867480">
    <w:abstractNumId w:val="11"/>
  </w:num>
  <w:num w:numId="12" w16cid:durableId="824971854">
    <w:abstractNumId w:val="12"/>
  </w:num>
  <w:num w:numId="13" w16cid:durableId="1040322185">
    <w:abstractNumId w:val="13"/>
  </w:num>
  <w:num w:numId="14" w16cid:durableId="1045329525">
    <w:abstractNumId w:val="14"/>
  </w:num>
  <w:num w:numId="15" w16cid:durableId="675427730">
    <w:abstractNumId w:val="15"/>
  </w:num>
  <w:num w:numId="16" w16cid:durableId="666592519">
    <w:abstractNumId w:val="16"/>
  </w:num>
  <w:num w:numId="17" w16cid:durableId="1496338501">
    <w:abstractNumId w:val="29"/>
  </w:num>
  <w:num w:numId="18" w16cid:durableId="1806044114">
    <w:abstractNumId w:val="18"/>
  </w:num>
  <w:num w:numId="19" w16cid:durableId="1848010130">
    <w:abstractNumId w:val="37"/>
  </w:num>
  <w:num w:numId="20" w16cid:durableId="1708603276">
    <w:abstractNumId w:val="28"/>
  </w:num>
  <w:num w:numId="21" w16cid:durableId="1742215123">
    <w:abstractNumId w:val="17"/>
  </w:num>
  <w:num w:numId="22" w16cid:durableId="1936472462">
    <w:abstractNumId w:val="25"/>
  </w:num>
  <w:num w:numId="23" w16cid:durableId="1294017614">
    <w:abstractNumId w:val="36"/>
  </w:num>
  <w:num w:numId="24" w16cid:durableId="665129257">
    <w:abstractNumId w:val="24"/>
  </w:num>
  <w:num w:numId="25" w16cid:durableId="238486018">
    <w:abstractNumId w:val="34"/>
  </w:num>
  <w:num w:numId="26" w16cid:durableId="1736003852">
    <w:abstractNumId w:val="23"/>
  </w:num>
  <w:num w:numId="27" w16cid:durableId="848183162">
    <w:abstractNumId w:val="35"/>
  </w:num>
  <w:num w:numId="28" w16cid:durableId="1452244424">
    <w:abstractNumId w:val="30"/>
  </w:num>
  <w:num w:numId="29" w16cid:durableId="510294010">
    <w:abstractNumId w:val="1"/>
  </w:num>
  <w:num w:numId="30" w16cid:durableId="1343048485">
    <w:abstractNumId w:val="33"/>
  </w:num>
  <w:num w:numId="31" w16cid:durableId="1698848114">
    <w:abstractNumId w:val="32"/>
  </w:num>
  <w:num w:numId="32" w16cid:durableId="1432361823">
    <w:abstractNumId w:val="21"/>
  </w:num>
  <w:num w:numId="33" w16cid:durableId="1149588474">
    <w:abstractNumId w:val="19"/>
  </w:num>
  <w:num w:numId="34" w16cid:durableId="1289311415">
    <w:abstractNumId w:val="31"/>
  </w:num>
  <w:num w:numId="35" w16cid:durableId="172955387">
    <w:abstractNumId w:val="22"/>
  </w:num>
  <w:num w:numId="36" w16cid:durableId="373577514">
    <w:abstractNumId w:val="26"/>
  </w:num>
  <w:num w:numId="37" w16cid:durableId="155615796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123992">
    <w:abstractNumId w:val="1"/>
  </w:num>
  <w:num w:numId="39" w16cid:durableId="2129347219">
    <w:abstractNumId w:val="27"/>
  </w:num>
  <w:num w:numId="40" w16cid:durableId="12240241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6418"/>
    <w:rsid w:val="000D36E8"/>
    <w:rsid w:val="000D3AF7"/>
    <w:rsid w:val="000E60FE"/>
    <w:rsid w:val="00115870"/>
    <w:rsid w:val="0012144F"/>
    <w:rsid w:val="00122FD9"/>
    <w:rsid w:val="0014507A"/>
    <w:rsid w:val="0015580C"/>
    <w:rsid w:val="00162A8C"/>
    <w:rsid w:val="0016564B"/>
    <w:rsid w:val="001760CA"/>
    <w:rsid w:val="00185802"/>
    <w:rsid w:val="00191721"/>
    <w:rsid w:val="001A5742"/>
    <w:rsid w:val="001A7182"/>
    <w:rsid w:val="001A72A7"/>
    <w:rsid w:val="001B5B81"/>
    <w:rsid w:val="001E0FBF"/>
    <w:rsid w:val="001E740A"/>
    <w:rsid w:val="001F02AE"/>
    <w:rsid w:val="001F0EC7"/>
    <w:rsid w:val="00215195"/>
    <w:rsid w:val="00221011"/>
    <w:rsid w:val="00232674"/>
    <w:rsid w:val="00233732"/>
    <w:rsid w:val="0023378D"/>
    <w:rsid w:val="00233E60"/>
    <w:rsid w:val="002358BE"/>
    <w:rsid w:val="00240DA1"/>
    <w:rsid w:val="002706E6"/>
    <w:rsid w:val="00273C06"/>
    <w:rsid w:val="00286F81"/>
    <w:rsid w:val="00291CDC"/>
    <w:rsid w:val="002A6C32"/>
    <w:rsid w:val="002B18A0"/>
    <w:rsid w:val="002B73C9"/>
    <w:rsid w:val="002C1B22"/>
    <w:rsid w:val="002C2DC4"/>
    <w:rsid w:val="002D2113"/>
    <w:rsid w:val="002D5645"/>
    <w:rsid w:val="002F0A2E"/>
    <w:rsid w:val="0030019F"/>
    <w:rsid w:val="00304A7D"/>
    <w:rsid w:val="00325B71"/>
    <w:rsid w:val="0032712E"/>
    <w:rsid w:val="0035566B"/>
    <w:rsid w:val="00360757"/>
    <w:rsid w:val="00362837"/>
    <w:rsid w:val="00364AB1"/>
    <w:rsid w:val="00370D7D"/>
    <w:rsid w:val="00376780"/>
    <w:rsid w:val="003B0BB1"/>
    <w:rsid w:val="003B38F4"/>
    <w:rsid w:val="003D62F6"/>
    <w:rsid w:val="003E6F17"/>
    <w:rsid w:val="00400E90"/>
    <w:rsid w:val="00401295"/>
    <w:rsid w:val="0042011D"/>
    <w:rsid w:val="00420BE2"/>
    <w:rsid w:val="00423FDC"/>
    <w:rsid w:val="00426858"/>
    <w:rsid w:val="004279DF"/>
    <w:rsid w:val="004352D3"/>
    <w:rsid w:val="00441B89"/>
    <w:rsid w:val="00470BFD"/>
    <w:rsid w:val="00481E29"/>
    <w:rsid w:val="00491D1F"/>
    <w:rsid w:val="00496130"/>
    <w:rsid w:val="004A410A"/>
    <w:rsid w:val="004B7B9A"/>
    <w:rsid w:val="004D1F84"/>
    <w:rsid w:val="004D27EF"/>
    <w:rsid w:val="004D454A"/>
    <w:rsid w:val="004E2A72"/>
    <w:rsid w:val="004E4586"/>
    <w:rsid w:val="004F5A94"/>
    <w:rsid w:val="0050710F"/>
    <w:rsid w:val="00532755"/>
    <w:rsid w:val="00544227"/>
    <w:rsid w:val="00545337"/>
    <w:rsid w:val="00551298"/>
    <w:rsid w:val="00555F18"/>
    <w:rsid w:val="005571DB"/>
    <w:rsid w:val="005745A4"/>
    <w:rsid w:val="0057735B"/>
    <w:rsid w:val="00592C13"/>
    <w:rsid w:val="005B4700"/>
    <w:rsid w:val="005E1742"/>
    <w:rsid w:val="005E4C13"/>
    <w:rsid w:val="00601A4B"/>
    <w:rsid w:val="00614664"/>
    <w:rsid w:val="006332A9"/>
    <w:rsid w:val="00633BD9"/>
    <w:rsid w:val="00635BC9"/>
    <w:rsid w:val="00637C32"/>
    <w:rsid w:val="006432F4"/>
    <w:rsid w:val="006452BC"/>
    <w:rsid w:val="006612EB"/>
    <w:rsid w:val="00661FCA"/>
    <w:rsid w:val="00671479"/>
    <w:rsid w:val="0068057A"/>
    <w:rsid w:val="006816CD"/>
    <w:rsid w:val="006817A6"/>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2F63"/>
    <w:rsid w:val="007532A1"/>
    <w:rsid w:val="00753A67"/>
    <w:rsid w:val="007559EC"/>
    <w:rsid w:val="00761B0E"/>
    <w:rsid w:val="00773722"/>
    <w:rsid w:val="00776599"/>
    <w:rsid w:val="007939A7"/>
    <w:rsid w:val="0079563C"/>
    <w:rsid w:val="007A067A"/>
    <w:rsid w:val="007B0FDB"/>
    <w:rsid w:val="007B4FFE"/>
    <w:rsid w:val="007C0686"/>
    <w:rsid w:val="007E49DF"/>
    <w:rsid w:val="007E6974"/>
    <w:rsid w:val="007E7AA1"/>
    <w:rsid w:val="007F1814"/>
    <w:rsid w:val="007F1DB8"/>
    <w:rsid w:val="007F51F4"/>
    <w:rsid w:val="007F7146"/>
    <w:rsid w:val="00801002"/>
    <w:rsid w:val="00815777"/>
    <w:rsid w:val="00817BAB"/>
    <w:rsid w:val="00831164"/>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5D24"/>
    <w:rsid w:val="009007E5"/>
    <w:rsid w:val="009068D5"/>
    <w:rsid w:val="00925A6A"/>
    <w:rsid w:val="009300BE"/>
    <w:rsid w:val="009440F5"/>
    <w:rsid w:val="00946664"/>
    <w:rsid w:val="00974933"/>
    <w:rsid w:val="00976876"/>
    <w:rsid w:val="00981925"/>
    <w:rsid w:val="0098571A"/>
    <w:rsid w:val="009A1B09"/>
    <w:rsid w:val="009A2C78"/>
    <w:rsid w:val="009A65EB"/>
    <w:rsid w:val="009C7831"/>
    <w:rsid w:val="009E4DEA"/>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951EC"/>
    <w:rsid w:val="00AA40CE"/>
    <w:rsid w:val="00AB6DBF"/>
    <w:rsid w:val="00AC07E4"/>
    <w:rsid w:val="00AC1933"/>
    <w:rsid w:val="00AC6863"/>
    <w:rsid w:val="00AD3A33"/>
    <w:rsid w:val="00AD4DE0"/>
    <w:rsid w:val="00AE21AF"/>
    <w:rsid w:val="00AE2805"/>
    <w:rsid w:val="00B10154"/>
    <w:rsid w:val="00B11472"/>
    <w:rsid w:val="00B21DA8"/>
    <w:rsid w:val="00B23A66"/>
    <w:rsid w:val="00B24A21"/>
    <w:rsid w:val="00B26D70"/>
    <w:rsid w:val="00B35DEC"/>
    <w:rsid w:val="00B42211"/>
    <w:rsid w:val="00B838B5"/>
    <w:rsid w:val="00B84200"/>
    <w:rsid w:val="00B85EDB"/>
    <w:rsid w:val="00BA0112"/>
    <w:rsid w:val="00BA2424"/>
    <w:rsid w:val="00BC0F0D"/>
    <w:rsid w:val="00BE5E6C"/>
    <w:rsid w:val="00BE76E0"/>
    <w:rsid w:val="00BF2B77"/>
    <w:rsid w:val="00C1048B"/>
    <w:rsid w:val="00C10E94"/>
    <w:rsid w:val="00C209E8"/>
    <w:rsid w:val="00C23398"/>
    <w:rsid w:val="00C27DB6"/>
    <w:rsid w:val="00C30831"/>
    <w:rsid w:val="00C35057"/>
    <w:rsid w:val="00C44878"/>
    <w:rsid w:val="00C46E9C"/>
    <w:rsid w:val="00C57485"/>
    <w:rsid w:val="00C61F3E"/>
    <w:rsid w:val="00C64C91"/>
    <w:rsid w:val="00C91BEA"/>
    <w:rsid w:val="00C9308B"/>
    <w:rsid w:val="00CC3B35"/>
    <w:rsid w:val="00CC3BD2"/>
    <w:rsid w:val="00CE7E90"/>
    <w:rsid w:val="00D04DD0"/>
    <w:rsid w:val="00D05B8E"/>
    <w:rsid w:val="00D1227E"/>
    <w:rsid w:val="00D22165"/>
    <w:rsid w:val="00D27C22"/>
    <w:rsid w:val="00D32C59"/>
    <w:rsid w:val="00D563BD"/>
    <w:rsid w:val="00D5732B"/>
    <w:rsid w:val="00D64202"/>
    <w:rsid w:val="00D67CB8"/>
    <w:rsid w:val="00D72ACE"/>
    <w:rsid w:val="00D8196F"/>
    <w:rsid w:val="00D857CE"/>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52B9E"/>
    <w:rsid w:val="00E76B72"/>
    <w:rsid w:val="00E901FF"/>
    <w:rsid w:val="00E924F5"/>
    <w:rsid w:val="00EA3A68"/>
    <w:rsid w:val="00EB0011"/>
    <w:rsid w:val="00EC64A0"/>
    <w:rsid w:val="00ED2D16"/>
    <w:rsid w:val="00ED65DC"/>
    <w:rsid w:val="00EE5B80"/>
    <w:rsid w:val="00EF395E"/>
    <w:rsid w:val="00F259B5"/>
    <w:rsid w:val="00F27599"/>
    <w:rsid w:val="00F36C10"/>
    <w:rsid w:val="00F422DD"/>
    <w:rsid w:val="00F46186"/>
    <w:rsid w:val="00F52A02"/>
    <w:rsid w:val="00F52FC4"/>
    <w:rsid w:val="00F574CC"/>
    <w:rsid w:val="00F67115"/>
    <w:rsid w:val="00F67A46"/>
    <w:rsid w:val="00F749B6"/>
    <w:rsid w:val="00F85AA7"/>
    <w:rsid w:val="00F92305"/>
    <w:rsid w:val="00F924DD"/>
    <w:rsid w:val="00FA1AD4"/>
    <w:rsid w:val="00FB59E6"/>
    <w:rsid w:val="00FC0B0A"/>
    <w:rsid w:val="00FC53D8"/>
    <w:rsid w:val="00FE4A4C"/>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9"/>
    <o:shapelayout v:ext="edit">
      <o:idmap v:ext="edit" data="1"/>
    </o:shapelayout>
  </w:shapeDefaults>
  <w:decimalSymbol w:val=","/>
  <w:listSeparator w:val=";"/>
  <w14:docId w14:val="29E9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c4548291c174201804f8d6e346b5e78 xmlns="90954c8f-61f2-47bb-98f2-90194d924e73">
      <Terms xmlns="http://schemas.microsoft.com/office/infopath/2007/PartnerControls"/>
    </ec4548291c174201804f8d6e346b5e78>
    <DssFremhevet xmlns="90954c8f-61f2-47bb-98f2-90194d924e73">false</DssFremhevet>
    <AssignedTo xmlns="http://schemas.microsoft.com/sharepoint/v3">
      <UserInfo>
        <DisplayName/>
        <AccountId xsi:nil="true"/>
        <AccountType/>
      </UserInfo>
    </AssignedTo>
    <DssNotater xmlns="90954c8f-61f2-47bb-98f2-90194d924e73" xsi:nil="true"/>
    <DssArchivable xmlns="793ad56b-b905-482f-99c7-e0ad214f35d2">Ikke satt</DssArchivable>
    <ofdc76af098e4c7f98490d5710fce5b2 xmlns="90954c8f-61f2-47bb-98f2-90194d924e73">
      <Terms xmlns="http://schemas.microsoft.com/office/infopath/2007/PartnerControls"/>
    </ofdc76af098e4c7f98490d5710fce5b2>
    <URL xmlns="http://schemas.microsoft.com/sharepoint/v3">
      <Url xsi:nil="true"/>
      <Description xsi:nil="true"/>
    </URL>
    <DssWebsakRef xmlns="793ad56b-b905-482f-99c7-e0ad214f35d2" xsi:nil="true"/>
    <DssDokumenttypeChoice xmlns="90954c8f-61f2-47bb-98f2-90194d924e73" xsi:nil="true"/>
    <ja062c7924ed4f31b584a4220ff29390 xmlns="90954c8f-61f2-47bb-98f2-90194d924e73">
      <Terms xmlns="http://schemas.microsoft.com/office/infopath/2007/PartnerControls"/>
    </ja062c7924ed4f31b584a4220ff29390>
    <TaxCatchAll xmlns="90954c8f-61f2-47bb-98f2-90194d924e73"/>
    <f2f49eccf7d24422907cdfb28d82571e xmlns="90954c8f-61f2-47bb-98f2-90194d924e73">
      <Terms xmlns="http://schemas.microsoft.com/office/infopath/2007/PartnerControls"/>
    </f2f49eccf7d24422907cdfb28d82571e>
    <l917ce326c5a48e1a29f6235eea1cd41 xmlns="90954c8f-61f2-47bb-98f2-90194d924e73">
      <Terms xmlns="http://schemas.microsoft.com/office/infopath/2007/PartnerControls"/>
    </l917ce326c5a48e1a29f6235eea1cd41>
  </documentManagement>
</p:properties>
</file>

<file path=customXml/item3.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10B3989349A0974E9B4F1F176A7D9C8D" ma:contentTypeVersion="19" ma:contentTypeDescription="Opprett et nytt dokument." ma:contentTypeScope="" ma:versionID="2e792d2cb2f8340bf3f9af4f0301df85">
  <xsd:schema xmlns:xsd="http://www.w3.org/2001/XMLSchema" xmlns:xs="http://www.w3.org/2001/XMLSchema" xmlns:p="http://schemas.microsoft.com/office/2006/metadata/properties" xmlns:ns1="http://schemas.microsoft.com/sharepoint/v3" xmlns:ns2="90954c8f-61f2-47bb-98f2-90194d924e73" xmlns:ns3="793ad56b-b905-482f-99c7-e0ad214f35d2" targetNamespace="http://schemas.microsoft.com/office/2006/metadata/properties" ma:root="true" ma:fieldsID="9188fdedfdd41fa57dc6486988753359" ns1:_="" ns2:_="" ns3:_="">
    <xsd:import namespace="http://schemas.microsoft.com/sharepoint/v3"/>
    <xsd:import namespace="90954c8f-61f2-47bb-98f2-90194d924e73"/>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0954c8f-61f2-47bb-98f2-90194d924e73"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8ed45546-c027-40a7-9081-b62d4f907146}" ma:internalName="TaxCatchAll" ma:showField="CatchAllData" ma:web="90954c8f-61f2-47bb-98f2-90194d924e73">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8ed45546-c027-40a7-9081-b62d4f907146}" ma:internalName="TaxCatchAllLabel" ma:readOnly="true" ma:showField="CatchAllDataLabel" ma:web="90954c8f-61f2-47bb-98f2-90194d924e73">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76BB38-8BF5-4F14-9279-7AC651566311}">
  <ds:schemaRefs>
    <ds:schemaRef ds:uri="http://schemas.microsoft.com/sharepoint/v3/contenttype/forms"/>
  </ds:schemaRefs>
</ds:datastoreItem>
</file>

<file path=customXml/itemProps2.xml><?xml version="1.0" encoding="utf-8"?>
<ds:datastoreItem xmlns:ds="http://schemas.openxmlformats.org/officeDocument/2006/customXml" ds:itemID="{83C1DCC4-0672-4D52-AC70-8AC480D16C46}">
  <ds:schemaRefs>
    <ds:schemaRef ds:uri="http://purl.org/dc/dcmitype/"/>
    <ds:schemaRef ds:uri="793ad56b-b905-482f-99c7-e0ad214f35d2"/>
    <ds:schemaRef ds:uri="http://purl.org/dc/elements/1.1/"/>
    <ds:schemaRef ds:uri="90954c8f-61f2-47bb-98f2-90194d924e73"/>
    <ds:schemaRef ds:uri="http://schemas.microsoft.com/office/2006/documentManagement/types"/>
    <ds:schemaRef ds:uri="http://schemas.microsoft.com/office/2006/metadata/properties"/>
    <ds:schemaRef ds:uri="http://schemas.microsoft.com/sharepoint/v3"/>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1483AFD4-EB59-484D-8773-1FBABE3E0B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0954c8f-61f2-47bb-98f2-90194d924e73"/>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1336</Words>
  <Characters>8123</Characters>
  <Application>Microsoft Office Word</Application>
  <DocSecurity>0</DocSecurity>
  <Lines>300</Lines>
  <Paragraphs>181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2018-07-13T11:15:00Z</dcterms:created>
  <dcterms:modified xsi:type="dcterms:W3CDTF">2026-06-16T09:48:00Z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0x0101002C1B27F07ED111E5A8370800200C9A6601010010B3989349A0974E9B4F1F176A7D9C8D</vt:lpwstr>
  </property>
  <property fmtid="{D5CDD505-2E9C-101B-9397-08002B2CF9AE}" pid="3" name="MSIP_Label_b22f7043-6caf-4431-9109-8eff758a1d8b_Enabled">
    <vt:lpwstr>true</vt:lpwstr>
  </property>
  <property fmtid="{D5CDD505-2E9C-101B-9397-08002B2CF9AE}" pid="4" name="MSIP_Label_b22f7043-6caf-4431-9109-8eff758a1d8b_SetDate">
    <vt:lpwstr>2026-04-14T13:47:45Z</vt:lpwstr>
  </property>
  <property fmtid="{D5CDD505-2E9C-101B-9397-08002B2CF9AE}" pid="5" name="MSIP_Label_b22f7043-6caf-4431-9109-8eff758a1d8b_Method">
    <vt:lpwstr>Standard</vt:lpwstr>
  </property>
  <property fmtid="{D5CDD505-2E9C-101B-9397-08002B2CF9AE}" pid="6" name="MSIP_Label_b22f7043-6caf-4431-9109-8eff758a1d8b_Name">
    <vt:lpwstr>Intern (DSS)</vt:lpwstr>
  </property>
  <property fmtid="{D5CDD505-2E9C-101B-9397-08002B2CF9AE}" pid="7" name="MSIP_Label_b22f7043-6caf-4431-9109-8eff758a1d8b_SiteId">
    <vt:lpwstr>f696e186-1c3b-44cd-bf76-5ace0e7007bd</vt:lpwstr>
  </property>
  <property fmtid="{D5CDD505-2E9C-101B-9397-08002B2CF9AE}" pid="8" name="MSIP_Label_b22f7043-6caf-4431-9109-8eff758a1d8b_ActionId">
    <vt:lpwstr>d63440ee-e86d-4d83-9053-bd1cde905b5e</vt:lpwstr>
  </property>
  <property fmtid="{D5CDD505-2E9C-101B-9397-08002B2CF9AE}" pid="9" name="MSIP_Label_b22f7043-6caf-4431-9109-8eff758a1d8b_ContentBits">
    <vt:lpwstr>0</vt:lpwstr>
  </property>
  <property fmtid="{D5CDD505-2E9C-101B-9397-08002B2CF9AE}" pid="10" name="MSIP_Label_b22f7043-6caf-4431-9109-8eff758a1d8b_Tag">
    <vt:lpwstr>10, 3, 0, 1</vt:lpwstr>
  </property>
  <property fmtid="{D5CDD505-2E9C-101B-9397-08002B2CF9AE}" pid="11" name="DssFunksjon">
    <vt:lpwstr/>
  </property>
  <property fmtid="{D5CDD505-2E9C-101B-9397-08002B2CF9AE}" pid="12" name="DssAvdeling">
    <vt:lpwstr/>
  </property>
  <property fmtid="{D5CDD505-2E9C-101B-9397-08002B2CF9AE}" pid="13" name="DssDepartement">
    <vt:lpwstr/>
  </property>
  <property fmtid="{D5CDD505-2E9C-101B-9397-08002B2CF9AE}" pid="14" name="DssRomtype">
    <vt:lpwstr/>
  </property>
  <property fmtid="{D5CDD505-2E9C-101B-9397-08002B2CF9AE}" pid="15" name="DssEmneord">
    <vt:lpwstr/>
  </property>
</Properties>
</file>